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13"/>
          <w:szCs w:val="13"/>
        </w:rPr>
        <w:jc w:val="left"/>
        <w:spacing w:before="5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31"/>
        <w:ind w:left="120" w:right="730"/>
      </w:pPr>
      <w:r>
        <w:pict>
          <v:group style="position:absolute;margin-left:88.5pt;margin-top:-11.7304pt;width:435pt;height:0pt;mso-position-horizontal-relative:page;mso-position-vertical-relative:paragraph;z-index:-67" coordorigin="1770,-235" coordsize="8700,0">
            <v:shape style="position:absolute;left:1770;top:-235;width:8700;height:0" coordorigin="1770,-235" coordsize="8700,0" path="m1770,-235l10470,-235e" filled="f" stroked="t" strokeweight="1.6pt" strokecolor="#000000">
              <v:path arrowok="t"/>
            </v:shape>
            <w10:wrap type="none"/>
          </v:group>
        </w:pict>
      </w:r>
      <w:r>
        <w:rPr>
          <w:rFonts w:cs="Times New Roman" w:hAnsi="Times New Roman" w:eastAsia="Times New Roman" w:ascii="Times New Roman"/>
          <w:b/>
          <w:w w:val="99"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Objective:</w:t>
      </w:r>
      <w:r>
        <w:rPr>
          <w:rFonts w:cs="Times New Roman" w:hAnsi="Times New Roman" w:eastAsia="Times New Roman" w:ascii="Times New Roman"/>
          <w:b/>
          <w:spacing w:val="4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secure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entr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level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ition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field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accounting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that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will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utilize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educational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foundation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business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experience.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 w:right="62"/>
      </w:pPr>
      <w:r>
        <w:rPr>
          <w:rFonts w:cs="Times New Roman" w:hAnsi="Times New Roman" w:eastAsia="Times New Roman" w:ascii="Times New Roman"/>
          <w:b/>
          <w:w w:val="99"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Summ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  <w:t>a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r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  <w:t>y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:</w:t>
      </w:r>
      <w:r>
        <w:rPr>
          <w:rFonts w:cs="Times New Roman" w:hAnsi="Times New Roman" w:eastAsia="Times New Roman" w:ascii="Times New Roman"/>
          <w:b/>
          <w:spacing w:val="4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Over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ears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experience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custom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j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welry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store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which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generates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$1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illion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annual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sales.</w:t>
      </w:r>
      <w:r>
        <w:rPr>
          <w:rFonts w:cs="Times New Roman" w:hAnsi="Times New Roman" w:eastAsia="Times New Roman" w:ascii="Times New Roman"/>
          <w:spacing w:val="5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Skilled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building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constructive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worki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relationships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with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clients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staff.</w:t>
      </w:r>
      <w:r>
        <w:rPr>
          <w:rFonts w:cs="Times New Roman" w:hAnsi="Times New Roman" w:eastAsia="Times New Roman" w:ascii="Times New Roman"/>
          <w:spacing w:val="5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Detail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oriented,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highly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organized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independ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nt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thinker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who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able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prioritize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process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ltiple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asks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ltaneously.</w:t>
      </w:r>
      <w:r>
        <w:rPr>
          <w:rFonts w:cs="Times New Roman" w:hAnsi="Times New Roman" w:eastAsia="Times New Roman" w:ascii="Times New Roman"/>
          <w:spacing w:val="4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Experienced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ainta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ing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rnal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controls.</w:t>
      </w:r>
      <w:r>
        <w:rPr>
          <w:rFonts w:cs="Times New Roman" w:hAnsi="Times New Roman" w:eastAsia="Times New Roman" w:ascii="Times New Roman"/>
          <w:spacing w:val="4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Ab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li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k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team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environ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ent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well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independent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b/>
          <w:w w:val="99"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E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ploy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  <w:t>m</w:t>
      </w:r>
      <w:r>
        <w:rPr>
          <w:rFonts w:cs="Times New Roman" w:hAnsi="Times New Roman" w:eastAsia="Times New Roman" w:ascii="Times New Roman"/>
          <w:b/>
          <w:spacing w:val="-1"/>
          <w:w w:val="100"/>
          <w:sz w:val="22"/>
          <w:szCs w:val="22"/>
          <w:u w:val="thick" w:color="000000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ent</w:t>
      </w:r>
      <w:r>
        <w:rPr>
          <w:rFonts w:cs="Times New Roman" w:hAnsi="Times New Roman" w:eastAsia="Times New Roman" w:ascii="Times New Roman"/>
          <w:b/>
          <w:spacing w:val="-13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History: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8"/>
          <w:szCs w:val="18"/>
        </w:rPr>
        <w:jc w:val="left"/>
        <w:spacing w:before="4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0"/>
          <w:w w:val="99"/>
          <w:sz w:val="22"/>
          <w:szCs w:val="22"/>
        </w:rPr>
        <w:t>HA</w:t>
      </w:r>
      <w:r>
        <w:rPr>
          <w:rFonts w:cs="Times New Roman" w:hAnsi="Times New Roman" w:eastAsia="Times New Roman" w:ascii="Times New Roman"/>
          <w:b/>
          <w:spacing w:val="1"/>
          <w:w w:val="99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b/>
          <w:spacing w:val="0"/>
          <w:w w:val="99"/>
          <w:sz w:val="22"/>
          <w:szCs w:val="22"/>
        </w:rPr>
        <w:t>NOU</w:t>
      </w:r>
      <w:r>
        <w:rPr>
          <w:rFonts w:cs="Times New Roman" w:hAnsi="Times New Roman" w:eastAsia="Times New Roman" w:ascii="Times New Roman"/>
          <w:b/>
          <w:spacing w:val="1"/>
          <w:w w:val="99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99"/>
          <w:sz w:val="22"/>
          <w:szCs w:val="22"/>
        </w:rPr>
        <w:t>H/HARS</w:t>
      </w:r>
      <w:r>
        <w:rPr>
          <w:rFonts w:cs="Times New Roman" w:hAnsi="Times New Roman" w:eastAsia="Times New Roman" w:ascii="Times New Roman"/>
          <w:b/>
          <w:spacing w:val="1"/>
          <w:w w:val="99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1"/>
          <w:w w:val="99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99"/>
          <w:sz w:val="22"/>
          <w:szCs w:val="22"/>
        </w:rPr>
        <w:t>NS</w:t>
      </w:r>
      <w:r>
        <w:rPr>
          <w:rFonts w:cs="Times New Roman" w:hAnsi="Times New Roman" w:eastAsia="Times New Roman" w:ascii="Times New Roman"/>
          <w:b/>
          <w:spacing w:val="1"/>
          <w:w w:val="99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JEWE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ERS,</w:t>
      </w:r>
      <w:r>
        <w:rPr>
          <w:rFonts w:cs="Times New Roman" w:hAnsi="Times New Roman" w:eastAsia="Times New Roman" w:ascii="Times New Roman"/>
          <w:b/>
          <w:spacing w:val="-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Ham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n,</w:t>
      </w:r>
      <w:r>
        <w:rPr>
          <w:rFonts w:cs="Times New Roman" w:hAnsi="Times New Roman" w:eastAsia="Times New Roman" w:ascii="Times New Roman"/>
          <w:b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                              </w:t>
      </w:r>
      <w:r>
        <w:rPr>
          <w:rFonts w:cs="Times New Roman" w:hAnsi="Times New Roman" w:eastAsia="Times New Roman" w:ascii="Times New Roman"/>
          <w:b/>
          <w:spacing w:val="4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2000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Curr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anager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60"/>
        <w:ind w:left="480"/>
      </w:pPr>
      <w:r>
        <w:rPr>
          <w:rFonts w:cs="Verdana" w:hAnsi="Verdana" w:eastAsia="Verdana" w:ascii="Verdana"/>
          <w:spacing w:val="0"/>
          <w:w w:val="100"/>
          <w:position w:val="-1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2"/>
          <w:szCs w:val="22"/>
        </w:rPr>
        <w:t>  </w:t>
      </w:r>
      <w:r>
        <w:rPr>
          <w:rFonts w:cs="Verdana" w:hAnsi="Verdana" w:eastAsia="Verdana" w:ascii="Verdana"/>
          <w:spacing w:val="9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Responsible</w:t>
      </w:r>
      <w:r>
        <w:rPr>
          <w:rFonts w:cs="Times New Roman" w:hAnsi="Times New Roman" w:eastAsia="Times New Roman" w:ascii="Times New Roman"/>
          <w:spacing w:val="-11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cash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transactions</w:t>
      </w:r>
      <w:r>
        <w:rPr>
          <w:rFonts w:cs="Times New Roman" w:hAnsi="Times New Roman" w:eastAsia="Times New Roman" w:ascii="Times New Roman"/>
          <w:spacing w:val="-1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da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4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balancing.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48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Accountable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achieving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onthly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sales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profit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margin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goals.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48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Supervise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hiring,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training,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perfor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sales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sociates.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48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Answe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able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for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accuracy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dai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counts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onth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invento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48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Investigate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resolve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inventory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variances.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THE</w:t>
      </w:r>
      <w:r>
        <w:rPr>
          <w:rFonts w:cs="Times New Roman" w:hAnsi="Times New Roman" w:eastAsia="Times New Roman" w:ascii="Times New Roman"/>
          <w:b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LIMITED,</w:t>
      </w:r>
      <w:r>
        <w:rPr>
          <w:rFonts w:cs="Times New Roman" w:hAnsi="Times New Roman" w:eastAsia="Times New Roman" w:ascii="Times New Roman"/>
          <w:b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West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Hartford,</w:t>
      </w:r>
      <w:r>
        <w:rPr>
          <w:rFonts w:cs="Times New Roman" w:hAnsi="Times New Roman" w:eastAsia="Times New Roman" w:ascii="Times New Roman"/>
          <w:b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                                                                  </w:t>
      </w:r>
      <w:r>
        <w:rPr>
          <w:rFonts w:cs="Times New Roman" w:hAnsi="Times New Roman" w:eastAsia="Times New Roman" w:ascii="Times New Roman"/>
          <w:b/>
          <w:spacing w:val="4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99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–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00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120"/>
      </w:pP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Assistant</w:t>
      </w:r>
      <w:r>
        <w:rPr>
          <w:rFonts w:cs="Times New Roman" w:hAnsi="Times New Roman" w:eastAsia="Times New Roman" w:ascii="Times New Roman"/>
          <w:i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anager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tabs>
          <w:tab w:pos="820" w:val="left"/>
        </w:tabs>
        <w:jc w:val="left"/>
        <w:spacing w:before="17" w:lineRule="exact" w:line="240"/>
        <w:ind w:left="840" w:right="100" w:hanging="36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ab/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Assisted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managing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dai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store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operations,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inclu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financial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anal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sis,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hu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resource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m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rcha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ising</w:t>
      </w:r>
      <w:r>
        <w:rPr>
          <w:rFonts w:cs="Times New Roman" w:hAnsi="Times New Roman" w:eastAsia="Times New Roman" w:ascii="Times New Roman"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responsibilities.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60"/>
        <w:ind w:left="480"/>
      </w:pPr>
      <w:r>
        <w:rPr>
          <w:rFonts w:cs="Verdana" w:hAnsi="Verdana" w:eastAsia="Verdana" w:ascii="Verdana"/>
          <w:spacing w:val="0"/>
          <w:w w:val="100"/>
          <w:position w:val="-1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2"/>
          <w:szCs w:val="22"/>
        </w:rPr>
        <w:t>  </w:t>
      </w:r>
      <w:r>
        <w:rPr>
          <w:rFonts w:cs="Verdana" w:hAnsi="Verdana" w:eastAsia="Verdana" w:ascii="Verdana"/>
          <w:spacing w:val="9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Organized</w:t>
      </w:r>
      <w:r>
        <w:rPr>
          <w:rFonts w:cs="Times New Roman" w:hAnsi="Times New Roman" w:eastAsia="Times New Roman" w:ascii="Times New Roman"/>
          <w:spacing w:val="-9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conducted</w:t>
      </w:r>
      <w:r>
        <w:rPr>
          <w:rFonts w:cs="Times New Roman" w:hAnsi="Times New Roman" w:eastAsia="Times New Roman" w:ascii="Times New Roman"/>
          <w:spacing w:val="-1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quarterly</w:t>
      </w:r>
      <w:r>
        <w:rPr>
          <w:rFonts w:cs="Times New Roman" w:hAnsi="Times New Roman" w:eastAsia="Times New Roman" w:ascii="Times New Roman"/>
          <w:spacing w:val="-7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inv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nto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EAGLE</w:t>
      </w:r>
      <w:r>
        <w:rPr>
          <w:rFonts w:cs="Times New Roman" w:hAnsi="Times New Roman" w:eastAsia="Times New Roman" w:ascii="Times New Roman"/>
          <w:b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F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DERAL</w:t>
      </w:r>
      <w:r>
        <w:rPr>
          <w:rFonts w:cs="Times New Roman" w:hAnsi="Times New Roman" w:eastAsia="Times New Roman" w:ascii="Times New Roman"/>
          <w:b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SAVINGS</w:t>
      </w:r>
      <w:r>
        <w:rPr>
          <w:rFonts w:cs="Times New Roman" w:hAnsi="Times New Roman" w:eastAsia="Times New Roman" w:ascii="Times New Roman"/>
          <w:b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BANK,</w:t>
      </w:r>
      <w:r>
        <w:rPr>
          <w:rFonts w:cs="Times New Roman" w:hAnsi="Times New Roman" w:eastAsia="Times New Roman" w:ascii="Times New Roman"/>
          <w:b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Torrington,</w:t>
      </w:r>
      <w:r>
        <w:rPr>
          <w:rFonts w:cs="Times New Roman" w:hAnsi="Times New Roman" w:eastAsia="Times New Roman" w:ascii="Times New Roman"/>
          <w:b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                                  </w:t>
      </w:r>
      <w:r>
        <w:rPr>
          <w:rFonts w:cs="Times New Roman" w:hAnsi="Times New Roman" w:eastAsia="Times New Roman" w:ascii="Times New Roman"/>
          <w:b/>
          <w:spacing w:val="4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996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98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before="1"/>
        <w:ind w:left="120"/>
      </w:pP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ACH</w:t>
      </w:r>
      <w:r>
        <w:rPr>
          <w:rFonts w:cs="Times New Roman" w:hAnsi="Times New Roman" w:eastAsia="Times New Roman" w:ascii="Times New Roman"/>
          <w:i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Specialist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60"/>
        <w:ind w:left="480"/>
      </w:pPr>
      <w:r>
        <w:rPr>
          <w:rFonts w:cs="Verdana" w:hAnsi="Verdana" w:eastAsia="Verdana" w:ascii="Verdana"/>
          <w:spacing w:val="0"/>
          <w:w w:val="100"/>
          <w:position w:val="-1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position w:val="-1"/>
          <w:sz w:val="22"/>
          <w:szCs w:val="22"/>
        </w:rPr>
        <w:t>  </w:t>
      </w:r>
      <w:r>
        <w:rPr>
          <w:rFonts w:cs="Verdana" w:hAnsi="Verdana" w:eastAsia="Verdana" w:ascii="Verdana"/>
          <w:spacing w:val="9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Verified</w:t>
      </w:r>
      <w:r>
        <w:rPr>
          <w:rFonts w:cs="Times New Roman" w:hAnsi="Times New Roman" w:eastAsia="Times New Roman" w:ascii="Times New Roman"/>
          <w:spacing w:val="-7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posted</w:t>
      </w:r>
      <w:r>
        <w:rPr>
          <w:rFonts w:cs="Times New Roman" w:hAnsi="Times New Roman" w:eastAsia="Times New Roman" w:ascii="Times New Roman"/>
          <w:spacing w:val="-6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automated</w:t>
      </w:r>
      <w:r>
        <w:rPr>
          <w:rFonts w:cs="Times New Roman" w:hAnsi="Times New Roman" w:eastAsia="Times New Roman" w:ascii="Times New Roman"/>
          <w:spacing w:val="-9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clea</w:t>
      </w:r>
      <w:r>
        <w:rPr>
          <w:rFonts w:cs="Times New Roman" w:hAnsi="Times New Roman" w:eastAsia="Times New Roman" w:ascii="Times New Roman"/>
          <w:spacing w:val="-1"/>
          <w:w w:val="100"/>
          <w:position w:val="-1"/>
          <w:sz w:val="22"/>
          <w:szCs w:val="22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2"/>
          <w:w w:val="100"/>
          <w:position w:val="-1"/>
          <w:sz w:val="22"/>
          <w:szCs w:val="22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house</w:t>
      </w:r>
      <w:r>
        <w:rPr>
          <w:rFonts w:cs="Times New Roman" w:hAnsi="Times New Roman" w:eastAsia="Times New Roman" w:ascii="Times New Roman"/>
          <w:spacing w:val="-8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items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-2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client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position w:val="-1"/>
          <w:sz w:val="22"/>
          <w:szCs w:val="22"/>
        </w:rPr>
        <w:t>accounts.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480"/>
      </w:pPr>
      <w:r>
        <w:rPr>
          <w:rFonts w:cs="Verdana" w:hAnsi="Verdana" w:eastAsia="Verdana" w:ascii="Verdana"/>
          <w:spacing w:val="0"/>
          <w:w w:val="100"/>
          <w:sz w:val="22"/>
          <w:szCs w:val="22"/>
        </w:rPr>
        <w:t>•</w:t>
      </w:r>
      <w:r>
        <w:rPr>
          <w:rFonts w:cs="Verdana" w:hAnsi="Verdana" w:eastAsia="Verdana" w:ascii="Verdana"/>
          <w:spacing w:val="0"/>
          <w:w w:val="100"/>
          <w:sz w:val="22"/>
          <w:szCs w:val="22"/>
        </w:rPr>
        <w:t>  </w:t>
      </w:r>
      <w:r>
        <w:rPr>
          <w:rFonts w:cs="Verdana" w:hAnsi="Verdana" w:eastAsia="Verdana" w:ascii="Verdana"/>
          <w:spacing w:val="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arched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discrepanci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failures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to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post.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5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b/>
          <w:w w:val="99"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Education: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18"/>
          <w:szCs w:val="18"/>
        </w:rPr>
        <w:jc w:val="left"/>
        <w:spacing w:before="3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POST</w:t>
      </w:r>
      <w:r>
        <w:rPr>
          <w:rFonts w:cs="Times New Roman" w:hAnsi="Times New Roman" w:eastAsia="Times New Roman" w:ascii="Times New Roman"/>
          <w:b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UNIVERSITY,</w:t>
      </w:r>
      <w:r>
        <w:rPr>
          <w:rFonts w:cs="Times New Roman" w:hAnsi="Times New Roman" w:eastAsia="Times New Roman" w:ascii="Times New Roman"/>
          <w:b/>
          <w:spacing w:val="-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Waterbury,</w:t>
      </w:r>
      <w:r>
        <w:rPr>
          <w:rFonts w:cs="Times New Roman" w:hAnsi="Times New Roman" w:eastAsia="Times New Roman" w:ascii="Times New Roman"/>
          <w:b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                              </w:t>
      </w:r>
      <w:r>
        <w:rPr>
          <w:rFonts w:cs="Times New Roman" w:hAnsi="Times New Roman" w:eastAsia="Times New Roman" w:ascii="Times New Roman"/>
          <w:b/>
          <w:spacing w:val="2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Antic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p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ated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graduation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Fall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2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009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BS</w:t>
      </w:r>
      <w:r>
        <w:rPr>
          <w:rFonts w:cs="Times New Roman" w:hAnsi="Times New Roman" w:eastAsia="Times New Roman" w:ascii="Times New Roman"/>
          <w:i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Accounti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g,</w:t>
      </w:r>
      <w:r>
        <w:rPr>
          <w:rFonts w:cs="Times New Roman" w:hAnsi="Times New Roman" w:eastAsia="Times New Roman" w:ascii="Times New Roman"/>
          <w:i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GPA</w:t>
      </w:r>
      <w:r>
        <w:rPr>
          <w:rFonts w:cs="Times New Roman" w:hAnsi="Times New Roman" w:eastAsia="Times New Roman" w:ascii="Times New Roman"/>
          <w:i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3.</w:t>
      </w:r>
      <w:r>
        <w:rPr>
          <w:rFonts w:cs="Times New Roman" w:hAnsi="Times New Roman" w:eastAsia="Times New Roman" w:ascii="Times New Roman"/>
          <w:i/>
          <w:spacing w:val="-1"/>
          <w:w w:val="100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i/>
          <w:spacing w:val="0"/>
          <w:w w:val="100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Relevant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course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work: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Managerial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Accounting,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termediate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Accounting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II,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Advanced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Accounting</w:t>
      </w:r>
      <w:r>
        <w:rPr>
          <w:rFonts w:cs="Times New Roman" w:hAnsi="Times New Roman" w:eastAsia="Times New Roman" w:ascii="Times New Roman"/>
          <w:spacing w:val="-1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&amp;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II,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Auditing,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Federal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Income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Tax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and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Corporate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Finance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UN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VERS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b/>
          <w:spacing w:val="-1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b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MI</w:t>
      </w:r>
      <w:r>
        <w:rPr>
          <w:rFonts w:cs="Times New Roman" w:hAnsi="Times New Roman" w:eastAsia="Times New Roman" w:ascii="Times New Roman"/>
          <w:b/>
          <w:spacing w:val="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MI,</w:t>
      </w:r>
      <w:r>
        <w:rPr>
          <w:rFonts w:cs="Times New Roman" w:hAnsi="Times New Roman" w:eastAsia="Times New Roman" w:ascii="Times New Roman"/>
          <w:b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Coral</w:t>
      </w:r>
      <w:r>
        <w:rPr>
          <w:rFonts w:cs="Times New Roman" w:hAnsi="Times New Roman" w:eastAsia="Times New Roman" w:ascii="Times New Roman"/>
          <w:b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Gables,</w:t>
      </w:r>
      <w:r>
        <w:rPr>
          <w:rFonts w:cs="Times New Roman" w:hAnsi="Times New Roman" w:eastAsia="Times New Roman" w:ascii="Times New Roman"/>
          <w:b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FL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                                         </w:t>
      </w:r>
      <w:r>
        <w:rPr>
          <w:rFonts w:cs="Times New Roman" w:hAnsi="Times New Roman" w:eastAsia="Times New Roman" w:ascii="Times New Roman"/>
          <w:b/>
          <w:spacing w:val="4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At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nded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19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9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3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-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1996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BS/MS,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Ph</w:t>
      </w:r>
      <w:r>
        <w:rPr>
          <w:rFonts w:cs="Times New Roman" w:hAnsi="Times New Roman" w:eastAsia="Times New Roman" w:ascii="Times New Roman"/>
          <w:spacing w:val="2"/>
          <w:w w:val="100"/>
          <w:sz w:val="22"/>
          <w:szCs w:val="22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ical</w:t>
      </w:r>
      <w:r>
        <w:rPr>
          <w:rFonts w:cs="Times New Roman" w:hAnsi="Times New Roman" w:eastAsia="Times New Roman" w:ascii="Times New Roman"/>
          <w:spacing w:val="-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Therapy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3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b/>
          <w:w w:val="99"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Honors</w:t>
      </w:r>
      <w:r>
        <w:rPr>
          <w:rFonts w:cs="Times New Roman" w:hAnsi="Times New Roman" w:eastAsia="Times New Roman" w:ascii="Times New Roman"/>
          <w:b/>
          <w:spacing w:val="-8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&amp;</w:t>
      </w:r>
      <w:r>
        <w:rPr>
          <w:rFonts w:cs="Times New Roman" w:hAnsi="Times New Roman" w:eastAsia="Times New Roman" w:ascii="Times New Roman"/>
          <w:b/>
          <w:spacing w:val="-2"/>
          <w:w w:val="100"/>
          <w:sz w:val="22"/>
          <w:szCs w:val="22"/>
          <w:u w:val="thick" w:color="000000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Affiliations: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40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Connecticut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Society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Certified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Public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Accountants’</w:t>
      </w:r>
      <w:r>
        <w:rPr>
          <w:rFonts w:cs="Times New Roman" w:hAnsi="Times New Roman" w:eastAsia="Times New Roman" w:ascii="Times New Roman"/>
          <w:spacing w:val="-1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Junior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Award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Recipient</w:t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Alpha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Chi</w:t>
      </w:r>
      <w:r>
        <w:rPr>
          <w:rFonts w:cs="Times New Roman" w:hAnsi="Times New Roman" w:eastAsia="Times New Roman" w:ascii="Times New Roman"/>
          <w:spacing w:val="-3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Honor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S</w:t>
      </w:r>
      <w:r>
        <w:rPr>
          <w:rFonts w:cs="Times New Roman" w:hAnsi="Times New Roman" w:eastAsia="Times New Roman" w:ascii="Times New Roman"/>
          <w:spacing w:val="1"/>
          <w:w w:val="100"/>
          <w:sz w:val="22"/>
          <w:szCs w:val="22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ciety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Inductee,</w:t>
      </w:r>
      <w:r>
        <w:rPr>
          <w:rFonts w:cs="Times New Roman" w:hAnsi="Times New Roman" w:eastAsia="Times New Roman" w:ascii="Times New Roman"/>
          <w:spacing w:val="-8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20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0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8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Connecticut</w:t>
      </w:r>
      <w:r>
        <w:rPr>
          <w:rFonts w:cs="Times New Roman" w:hAnsi="Times New Roman" w:eastAsia="Times New Roman" w:ascii="Times New Roman"/>
          <w:spacing w:val="-1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Society</w:t>
      </w:r>
      <w:r>
        <w:rPr>
          <w:rFonts w:cs="Times New Roman" w:hAnsi="Times New Roman" w:eastAsia="Times New Roman" w:ascii="Times New Roman"/>
          <w:spacing w:val="-6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of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Certifi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Public</w:t>
      </w:r>
      <w:r>
        <w:rPr>
          <w:rFonts w:cs="Times New Roman" w:hAnsi="Times New Roman" w:eastAsia="Times New Roman" w:ascii="Times New Roman"/>
          <w:spacing w:val="-7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Accountants,</w:t>
      </w:r>
      <w:r>
        <w:rPr>
          <w:rFonts w:cs="Times New Roman" w:hAnsi="Times New Roman" w:eastAsia="Times New Roman" w:ascii="Times New Roman"/>
          <w:spacing w:val="-1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Pledge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p>
      <w:pPr>
        <w:rPr>
          <w:sz w:val="24"/>
          <w:szCs w:val="24"/>
        </w:rPr>
        <w:jc w:val="left"/>
        <w:spacing w:before="12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ind w:left="120"/>
      </w:pPr>
      <w:r>
        <w:rPr>
          <w:rFonts w:cs="Times New Roman" w:hAnsi="Times New Roman" w:eastAsia="Times New Roman" w:ascii="Times New Roman"/>
          <w:b/>
          <w:w w:val="99"/>
          <w:sz w:val="22"/>
          <w:szCs w:val="22"/>
        </w:rPr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  <w:u w:val="thick" w:color="000000"/>
        </w:rPr>
        <w:t>Skills:</w:t>
      </w:r>
      <w:r>
        <w:rPr>
          <w:rFonts w:cs="Times New Roman" w:hAnsi="Times New Roman" w:eastAsia="Times New Roman" w:ascii="Times New Roman"/>
          <w:b/>
          <w:spacing w:val="0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b/>
          <w:spacing w:val="4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Proficient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in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Microsoft</w:t>
      </w:r>
      <w:r>
        <w:rPr>
          <w:rFonts w:cs="Times New Roman" w:hAnsi="Times New Roman" w:eastAsia="Times New Roman" w:ascii="Times New Roman"/>
          <w:spacing w:val="-9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Word</w:t>
      </w:r>
      <w:r>
        <w:rPr>
          <w:rFonts w:cs="Times New Roman" w:hAnsi="Times New Roman" w:eastAsia="Times New Roman" w:ascii="Times New Roman"/>
          <w:spacing w:val="-5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22"/>
          <w:szCs w:val="22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nd</w:t>
      </w:r>
      <w:r>
        <w:rPr>
          <w:rFonts w:cs="Times New Roman" w:hAnsi="Times New Roman" w:eastAsia="Times New Roman" w:ascii="Times New Roman"/>
          <w:spacing w:val="-2"/>
          <w:w w:val="100"/>
          <w:sz w:val="22"/>
          <w:szCs w:val="22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  <w:t>Excel</w:t>
      </w:r>
      <w:r>
        <w:rPr>
          <w:rFonts w:cs="Times New Roman" w:hAnsi="Times New Roman" w:eastAsia="Times New Roman" w:ascii="Times New Roman"/>
          <w:spacing w:val="0"/>
          <w:w w:val="100"/>
          <w:sz w:val="22"/>
          <w:szCs w:val="22"/>
        </w:rPr>
      </w:r>
    </w:p>
    <w:sectPr>
      <w:type w:val="continuous"/>
      <w:pgSz w:w="12240" w:h="15840"/>
      <w:pgMar w:top="1480" w:bottom="280" w:left="1680" w:right="170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